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79" w:rsidRPr="00A444C2" w:rsidRDefault="005B7345" w:rsidP="00672F79">
      <w:pPr>
        <w:jc w:val="center"/>
        <w:rPr>
          <w:rFonts w:asciiTheme="minorHAnsi" w:hAnsiTheme="minorHAnsi"/>
          <w:b/>
          <w:color w:val="4F81BD" w:themeColor="accent1"/>
          <w:sz w:val="40"/>
        </w:rPr>
      </w:pPr>
      <w:r w:rsidRPr="00A444C2">
        <w:rPr>
          <w:rFonts w:asciiTheme="minorHAnsi" w:hAnsiTheme="minorHAnsi"/>
          <w:b/>
          <w:color w:val="4F81BD" w:themeColor="accent1"/>
          <w:sz w:val="40"/>
        </w:rPr>
        <w:t>Annual School Library Growth Plan</w:t>
      </w:r>
    </w:p>
    <w:p w:rsidR="001512AC" w:rsidRPr="00A444C2" w:rsidRDefault="001512AC" w:rsidP="001512AC">
      <w:pPr>
        <w:rPr>
          <w:rFonts w:asciiTheme="minorHAnsi" w:hAnsiTheme="minorHAnsi"/>
          <w:b/>
          <w:bCs/>
          <w:sz w:val="22"/>
        </w:rPr>
      </w:pPr>
      <w:r w:rsidRPr="00A444C2">
        <w:rPr>
          <w:rFonts w:asciiTheme="minorHAnsi" w:hAnsiTheme="minorHAnsi"/>
          <w:b/>
          <w:bCs/>
          <w:sz w:val="22"/>
        </w:rPr>
        <w:t xml:space="preserve">Date: </w:t>
      </w:r>
      <w:r w:rsidR="009E20EF">
        <w:rPr>
          <w:rFonts w:asciiTheme="minorHAnsi" w:hAnsiTheme="minorHAnsi"/>
          <w:b/>
          <w:bCs/>
          <w:sz w:val="22"/>
        </w:rPr>
        <w:t>Nov. 2014</w:t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="00A444C2" w:rsidRPr="00A444C2">
        <w:rPr>
          <w:rFonts w:asciiTheme="minorHAnsi" w:hAnsiTheme="minorHAnsi"/>
          <w:b/>
          <w:bCs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 xml:space="preserve">School Librarian: </w:t>
      </w:r>
      <w:r w:rsidR="009E20EF">
        <w:rPr>
          <w:rFonts w:asciiTheme="minorHAnsi" w:hAnsiTheme="minorHAnsi"/>
          <w:b/>
          <w:bCs/>
          <w:sz w:val="22"/>
        </w:rPr>
        <w:t>Kelli Chynoweth</w:t>
      </w:r>
      <w:r w:rsidR="00A444C2" w:rsidRPr="00A444C2">
        <w:rPr>
          <w:rFonts w:asciiTheme="minorHAnsi" w:hAnsiTheme="minorHAnsi"/>
          <w:sz w:val="22"/>
        </w:rPr>
        <w:tab/>
      </w:r>
      <w:r w:rsidR="00A444C2" w:rsidRPr="00A444C2">
        <w:rPr>
          <w:rFonts w:asciiTheme="minorHAnsi" w:hAnsiTheme="minorHAnsi"/>
          <w:sz w:val="22"/>
        </w:rPr>
        <w:tab/>
      </w:r>
      <w:r w:rsidR="00A444C2" w:rsidRPr="00A444C2">
        <w:rPr>
          <w:rFonts w:asciiTheme="minorHAnsi" w:hAnsiTheme="minorHAnsi"/>
          <w:sz w:val="22"/>
        </w:rPr>
        <w:tab/>
      </w:r>
      <w:r w:rsidR="00A444C2" w:rsidRPr="00A444C2">
        <w:rPr>
          <w:rFonts w:asciiTheme="minorHAnsi" w:hAnsiTheme="minorHAnsi"/>
          <w:sz w:val="22"/>
        </w:rPr>
        <w:tab/>
      </w:r>
      <w:r w:rsidRPr="00A444C2">
        <w:rPr>
          <w:rFonts w:asciiTheme="minorHAnsi" w:hAnsiTheme="minorHAnsi"/>
          <w:b/>
          <w:bCs/>
          <w:sz w:val="22"/>
        </w:rPr>
        <w:t>S</w:t>
      </w:r>
      <w:r w:rsidR="00C50825" w:rsidRPr="00A444C2">
        <w:rPr>
          <w:rFonts w:asciiTheme="minorHAnsi" w:hAnsiTheme="minorHAnsi"/>
          <w:b/>
          <w:bCs/>
          <w:sz w:val="22"/>
        </w:rPr>
        <w:t xml:space="preserve">chool: </w:t>
      </w:r>
      <w:r w:rsidRPr="00A444C2">
        <w:rPr>
          <w:rFonts w:asciiTheme="minorHAnsi" w:hAnsiTheme="minorHAnsi"/>
          <w:b/>
          <w:bCs/>
          <w:sz w:val="22"/>
        </w:rPr>
        <w:tab/>
      </w:r>
      <w:r w:rsidR="009E20EF">
        <w:rPr>
          <w:rFonts w:asciiTheme="minorHAnsi" w:hAnsiTheme="minorHAnsi"/>
          <w:b/>
          <w:bCs/>
          <w:sz w:val="22"/>
        </w:rPr>
        <w:t>Douglass Elementary</w:t>
      </w:r>
      <w:r w:rsidR="009E20EF">
        <w:rPr>
          <w:rFonts w:asciiTheme="minorHAnsi" w:hAnsiTheme="minorHAnsi"/>
          <w:b/>
          <w:bCs/>
          <w:sz w:val="22"/>
        </w:rPr>
        <w:tab/>
      </w:r>
      <w:r w:rsidR="009E20EF">
        <w:rPr>
          <w:rFonts w:asciiTheme="minorHAnsi" w:hAnsiTheme="minorHAnsi"/>
          <w:b/>
          <w:bCs/>
          <w:sz w:val="22"/>
        </w:rPr>
        <w:tab/>
      </w:r>
      <w:r w:rsidR="00C50825" w:rsidRPr="00A444C2">
        <w:rPr>
          <w:rFonts w:asciiTheme="minorHAnsi" w:hAnsiTheme="minorHAnsi"/>
          <w:b/>
          <w:bCs/>
          <w:sz w:val="22"/>
        </w:rPr>
        <w:t xml:space="preserve">District: </w:t>
      </w:r>
      <w:r w:rsidR="009E20EF">
        <w:rPr>
          <w:rFonts w:asciiTheme="minorHAnsi" w:hAnsiTheme="minorHAnsi"/>
          <w:b/>
          <w:bCs/>
          <w:sz w:val="22"/>
        </w:rPr>
        <w:t>BVSD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16"/>
        <w:gridCol w:w="3640"/>
        <w:gridCol w:w="9851"/>
      </w:tblGrid>
      <w:tr w:rsidR="00CA1D28" w:rsidRPr="00A444C2" w:rsidTr="00541675">
        <w:trPr>
          <w:trHeight w:val="535"/>
        </w:trPr>
        <w:tc>
          <w:tcPr>
            <w:tcW w:w="616" w:type="dxa"/>
            <w:vMerge w:val="restart"/>
            <w:tcBorders>
              <w:bottom w:val="nil"/>
            </w:tcBorders>
            <w:shd w:val="clear" w:color="auto" w:fill="C6D9F1" w:themeFill="text2" w:themeFillTint="33"/>
            <w:textDirection w:val="btLr"/>
          </w:tcPr>
          <w:p w:rsidR="001722E8" w:rsidRPr="00A444C2" w:rsidRDefault="001722E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8"/>
                <w:szCs w:val="24"/>
              </w:rPr>
            </w:pPr>
            <w:r w:rsidRPr="00A444C2">
              <w:rPr>
                <w:rFonts w:asciiTheme="minorHAnsi" w:hAnsiTheme="minorHAnsi"/>
                <w:b/>
                <w:sz w:val="28"/>
                <w:szCs w:val="24"/>
              </w:rPr>
              <w:t>GOAL 1</w:t>
            </w:r>
          </w:p>
        </w:tc>
        <w:tc>
          <w:tcPr>
            <w:tcW w:w="3640" w:type="dxa"/>
          </w:tcPr>
          <w:p w:rsidR="00CA1D28" w:rsidRPr="00A444C2" w:rsidRDefault="00CA1D28" w:rsidP="00541675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School 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>Improvement Plan Goal (SIP)</w:t>
            </w:r>
          </w:p>
        </w:tc>
        <w:tc>
          <w:tcPr>
            <w:tcW w:w="9851" w:type="dxa"/>
          </w:tcPr>
          <w:p w:rsidR="00CA1DA5" w:rsidRPr="00CA1DA5" w:rsidRDefault="00F20A0C" w:rsidP="00CA1DA5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</w:rPr>
              <w:t xml:space="preserve">80% of Douglass students will meet or exceed the end-of-year target on the </w:t>
            </w:r>
            <w:proofErr w:type="spellStart"/>
            <w:r>
              <w:rPr>
                <w:rFonts w:ascii="Arial" w:hAnsi="Arial" w:cs="Arial"/>
              </w:rPr>
              <w:t>iReady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F20A0C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</w:rPr>
              <w:t xml:space="preserve"> assessment by May of 2015</w:t>
            </w:r>
            <w:r w:rsidR="00C94CA0">
              <w:rPr>
                <w:rFonts w:ascii="Arial" w:hAnsi="Arial" w:cs="Arial"/>
              </w:rPr>
              <w:t>.</w:t>
            </w:r>
          </w:p>
          <w:p w:rsidR="00CA1D28" w:rsidRPr="00A444C2" w:rsidRDefault="00CA1D28" w:rsidP="00CA1DA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6E42D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6E42D8" w:rsidRPr="00A444C2" w:rsidRDefault="006E42D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6E42D8" w:rsidRPr="00A444C2" w:rsidRDefault="006E42D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HESLP Target area (which area would you like to improve upon</w:t>
            </w:r>
            <w:r w:rsidR="00B51345">
              <w:rPr>
                <w:rFonts w:asciiTheme="minorHAnsi" w:hAnsiTheme="minorHAnsi"/>
                <w:b/>
                <w:sz w:val="22"/>
                <w:szCs w:val="24"/>
              </w:rPr>
              <w:t xml:space="preserve"> and WHY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?)</w:t>
            </w:r>
          </w:p>
        </w:tc>
        <w:tc>
          <w:tcPr>
            <w:tcW w:w="9851" w:type="dxa"/>
          </w:tcPr>
          <w:p w:rsidR="00CA1DA5" w:rsidRPr="001A4A82" w:rsidRDefault="006E485A" w:rsidP="00CA1DA5">
            <w:pPr>
              <w:pStyle w:val="Default"/>
              <w:rPr>
                <w:u w:val="single"/>
              </w:rPr>
            </w:pPr>
            <w:r w:rsidRPr="001A4A82">
              <w:rPr>
                <w:bCs/>
                <w:u w:val="single"/>
              </w:rPr>
              <w:t xml:space="preserve">Instructional Expert:  </w:t>
            </w:r>
            <w:r w:rsidR="00CA1DA5" w:rsidRPr="001A4A82">
              <w:rPr>
                <w:bCs/>
                <w:u w:val="single"/>
              </w:rPr>
              <w:t xml:space="preserve">Collaboration </w:t>
            </w:r>
          </w:p>
          <w:p w:rsidR="00792088" w:rsidRDefault="00407641" w:rsidP="00792088">
            <w:pPr>
              <w:tabs>
                <w:tab w:val="num" w:pos="720"/>
              </w:tabs>
              <w:rPr>
                <w:szCs w:val="24"/>
              </w:rPr>
            </w:pPr>
            <w:r>
              <w:rPr>
                <w:szCs w:val="24"/>
              </w:rPr>
              <w:t>I am targeting this area of growth b</w:t>
            </w:r>
            <w:r w:rsidR="005868CE">
              <w:rPr>
                <w:szCs w:val="24"/>
              </w:rPr>
              <w:t>ecause</w:t>
            </w:r>
            <w:r>
              <w:rPr>
                <w:szCs w:val="24"/>
              </w:rPr>
              <w:t xml:space="preserve"> c</w:t>
            </w:r>
            <w:r w:rsidR="00CA1DA5" w:rsidRPr="00392A44">
              <w:rPr>
                <w:szCs w:val="24"/>
              </w:rPr>
              <w:t>ollaboration</w:t>
            </w:r>
            <w:r>
              <w:rPr>
                <w:szCs w:val="24"/>
              </w:rPr>
              <w:t xml:space="preserve"> is vital and is the lifeblood of a successful library program.</w:t>
            </w:r>
            <w:r w:rsidR="005868CE">
              <w:rPr>
                <w:szCs w:val="24"/>
              </w:rPr>
              <w:t xml:space="preserve">  Fostering collaborative relationships with classroom teachers enables me</w:t>
            </w:r>
            <w:r w:rsidR="00792088">
              <w:rPr>
                <w:szCs w:val="24"/>
              </w:rPr>
              <w:t xml:space="preserve"> to better serve our students.</w:t>
            </w:r>
          </w:p>
          <w:p w:rsidR="006E42D8" w:rsidRPr="00A444C2" w:rsidRDefault="005868CE" w:rsidP="00792088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szCs w:val="24"/>
              </w:rPr>
              <w:t xml:space="preserve">This target is aligned because the students will </w:t>
            </w:r>
            <w:r w:rsidR="00792088">
              <w:rPr>
                <w:szCs w:val="24"/>
              </w:rPr>
              <w:t xml:space="preserve">have </w:t>
            </w:r>
            <w:r>
              <w:rPr>
                <w:szCs w:val="24"/>
              </w:rPr>
              <w:t xml:space="preserve">multiple opportunities to hone their </w:t>
            </w:r>
            <w:r w:rsidR="00F20A0C">
              <w:rPr>
                <w:b/>
                <w:szCs w:val="24"/>
              </w:rPr>
              <w:t>reading comprehension</w:t>
            </w:r>
            <w:r>
              <w:rPr>
                <w:szCs w:val="24"/>
              </w:rPr>
              <w:t xml:space="preserve"> </w:t>
            </w:r>
            <w:r w:rsidR="00C94CA0">
              <w:rPr>
                <w:szCs w:val="24"/>
              </w:rPr>
              <w:t xml:space="preserve">skills </w:t>
            </w:r>
            <w:r>
              <w:rPr>
                <w:szCs w:val="24"/>
              </w:rPr>
              <w:t>with this project.</w:t>
            </w:r>
          </w:p>
        </w:tc>
      </w:tr>
      <w:tr w:rsidR="003565F7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3565F7" w:rsidRPr="00A444C2" w:rsidRDefault="003565F7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3565F7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D13F40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SMART </w:t>
            </w:r>
            <w:r w:rsidR="0004336D" w:rsidRPr="00A444C2">
              <w:rPr>
                <w:rFonts w:asciiTheme="minorHAnsi" w:hAnsiTheme="minorHAnsi"/>
                <w:b/>
                <w:sz w:val="22"/>
                <w:szCs w:val="24"/>
              </w:rPr>
              <w:t>goal which is worded to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</w:t>
            </w:r>
            <w:r w:rsidR="0004336D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show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alignment </w:t>
            </w:r>
            <w:r w:rsidR="00541675">
              <w:rPr>
                <w:rFonts w:asciiTheme="minorHAnsi" w:hAnsiTheme="minorHAnsi"/>
                <w:b/>
                <w:i/>
                <w:sz w:val="22"/>
                <w:szCs w:val="24"/>
              </w:rPr>
              <w:t>between SIP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and HESL</w:t>
            </w:r>
            <w:r w:rsidR="006145BA">
              <w:rPr>
                <w:rFonts w:asciiTheme="minorHAnsi" w:hAnsiTheme="minorHAnsi"/>
                <w:b/>
                <w:i/>
                <w:sz w:val="22"/>
                <w:szCs w:val="24"/>
              </w:rPr>
              <w:t>P</w:t>
            </w:r>
            <w:r w:rsidR="006C0BA6"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 xml:space="preserve"> </w:t>
            </w:r>
            <w:r w:rsidRPr="00A444C2">
              <w:rPr>
                <w:rFonts w:asciiTheme="minorHAnsi" w:hAnsiTheme="minorHAnsi"/>
                <w:b/>
                <w:i/>
                <w:sz w:val="22"/>
                <w:szCs w:val="24"/>
              </w:rPr>
              <w:t>Target area</w:t>
            </w:r>
          </w:p>
        </w:tc>
        <w:tc>
          <w:tcPr>
            <w:tcW w:w="9851" w:type="dxa"/>
          </w:tcPr>
          <w:p w:rsidR="00CA1DA5" w:rsidRPr="00392A44" w:rsidRDefault="00CA1DA5" w:rsidP="00CA1DA5">
            <w:pPr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</w:pPr>
            <w:r w:rsidRPr="00392A44">
              <w:rPr>
                <w:rStyle w:val="Emphasis"/>
                <w:rFonts w:cs="Arial"/>
                <w:b/>
                <w:bCs/>
                <w:color w:val="000000"/>
                <w:szCs w:val="24"/>
              </w:rPr>
              <w:t xml:space="preserve">Increase </w:t>
            </w:r>
            <w:r w:rsidR="00792088">
              <w:rPr>
                <w:rStyle w:val="Emphasis"/>
                <w:rFonts w:cs="Arial"/>
                <w:b/>
                <w:bCs/>
                <w:color w:val="000000"/>
                <w:szCs w:val="24"/>
              </w:rPr>
              <w:t xml:space="preserve">student </w:t>
            </w:r>
            <w:r w:rsidR="00C94CA0">
              <w:rPr>
                <w:rStyle w:val="Emphasis"/>
                <w:rFonts w:cs="Arial"/>
                <w:b/>
                <w:bCs/>
                <w:color w:val="000000"/>
                <w:szCs w:val="24"/>
              </w:rPr>
              <w:t>reading comprehension</w:t>
            </w:r>
            <w:r w:rsidRPr="00392A44">
              <w:rPr>
                <w:rStyle w:val="Emphasis"/>
                <w:rFonts w:cs="Arial"/>
                <w:b/>
                <w:bCs/>
                <w:color w:val="000000"/>
                <w:szCs w:val="24"/>
              </w:rPr>
              <w:t xml:space="preserve"> by </w:t>
            </w:r>
            <w:r w:rsidRPr="006D37C9">
              <w:rPr>
                <w:rStyle w:val="Emphasis"/>
                <w:rFonts w:cs="Arial"/>
                <w:b/>
                <w:bCs/>
                <w:color w:val="000000"/>
                <w:szCs w:val="24"/>
                <w:u w:val="single"/>
              </w:rPr>
              <w:t>collaborating</w:t>
            </w:r>
            <w:r w:rsidRPr="00392A44">
              <w:rPr>
                <w:rStyle w:val="Emphasis"/>
                <w:rFonts w:cs="Arial"/>
                <w:b/>
                <w:bCs/>
                <w:color w:val="000000"/>
                <w:szCs w:val="24"/>
              </w:rPr>
              <w:t xml:space="preserve"> and co-teaching </w:t>
            </w:r>
            <w:r w:rsidR="00792088">
              <w:rPr>
                <w:rStyle w:val="Emphasis"/>
                <w:rFonts w:cs="Arial"/>
                <w:b/>
                <w:bCs/>
                <w:color w:val="000000"/>
                <w:szCs w:val="24"/>
              </w:rPr>
              <w:t xml:space="preserve">biography </w:t>
            </w:r>
            <w:r w:rsidRPr="00392A44">
              <w:rPr>
                <w:rStyle w:val="Emphasis"/>
                <w:rFonts w:cs="Arial"/>
                <w:b/>
                <w:bCs/>
                <w:color w:val="000000"/>
                <w:szCs w:val="24"/>
              </w:rPr>
              <w:t xml:space="preserve">research and </w:t>
            </w:r>
            <w:r w:rsidR="00F20A0C">
              <w:rPr>
                <w:rStyle w:val="Emphasis"/>
                <w:rFonts w:cs="Arial"/>
                <w:b/>
                <w:bCs/>
                <w:color w:val="000000"/>
                <w:szCs w:val="24"/>
                <w:u w:val="single"/>
              </w:rPr>
              <w:t>reading</w:t>
            </w:r>
            <w:r w:rsidRPr="00A94279">
              <w:rPr>
                <w:rStyle w:val="Emphasis"/>
                <w:rFonts w:cs="Arial"/>
                <w:b/>
                <w:bCs/>
                <w:color w:val="000000"/>
                <w:szCs w:val="24"/>
                <w:u w:val="single"/>
              </w:rPr>
              <w:t xml:space="preserve"> skills</w:t>
            </w:r>
            <w:r w:rsidRPr="00392A44">
              <w:rPr>
                <w:rStyle w:val="Emphasis"/>
                <w:rFonts w:cs="Arial"/>
                <w:b/>
                <w:bCs/>
                <w:color w:val="000000"/>
                <w:szCs w:val="24"/>
              </w:rPr>
              <w:t xml:space="preserve"> with 3 </w:t>
            </w:r>
            <w:r w:rsidR="00B14860">
              <w:rPr>
                <w:rStyle w:val="Emphasis"/>
                <w:rFonts w:cs="Arial"/>
                <w:b/>
                <w:bCs/>
                <w:color w:val="000000"/>
                <w:szCs w:val="24"/>
              </w:rPr>
              <w:t xml:space="preserve">fourth </w:t>
            </w:r>
            <w:r w:rsidRPr="00392A44">
              <w:rPr>
                <w:rStyle w:val="Emphasis"/>
                <w:rFonts w:cs="Arial"/>
                <w:b/>
                <w:bCs/>
                <w:color w:val="000000"/>
                <w:szCs w:val="24"/>
              </w:rPr>
              <w:t xml:space="preserve">grade classes </w:t>
            </w:r>
            <w:r w:rsidR="00407641">
              <w:rPr>
                <w:rStyle w:val="Emphasis"/>
                <w:rFonts w:cs="Arial"/>
                <w:b/>
                <w:bCs/>
                <w:color w:val="000000"/>
                <w:szCs w:val="24"/>
              </w:rPr>
              <w:t>by March of 2015</w:t>
            </w:r>
            <w:r w:rsidR="00C94CA0">
              <w:rPr>
                <w:rStyle w:val="Emphasis"/>
                <w:rFonts w:cs="Arial"/>
                <w:b/>
                <w:bCs/>
                <w:color w:val="000000"/>
                <w:szCs w:val="24"/>
              </w:rPr>
              <w:t>.</w:t>
            </w:r>
          </w:p>
          <w:p w:rsidR="007F2F1B" w:rsidRPr="00A444C2" w:rsidRDefault="00792088" w:rsidP="001A4A82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E94850">
              <w:rPr>
                <w:szCs w:val="24"/>
              </w:rPr>
              <w:t>This aligns with</w:t>
            </w:r>
            <w:r>
              <w:rPr>
                <w:szCs w:val="24"/>
              </w:rPr>
              <w:t xml:space="preserve"> our school UIP goal</w:t>
            </w:r>
            <w:r w:rsidRPr="00E94850">
              <w:rPr>
                <w:szCs w:val="24"/>
              </w:rPr>
              <w:t xml:space="preserve"> by </w:t>
            </w:r>
            <w:r>
              <w:rPr>
                <w:szCs w:val="24"/>
              </w:rPr>
              <w:t xml:space="preserve">providing student practice of reading comprehension and </w:t>
            </w:r>
            <w:r w:rsidR="001A4A82">
              <w:rPr>
                <w:szCs w:val="24"/>
              </w:rPr>
              <w:t>should lead</w:t>
            </w:r>
            <w:r>
              <w:rPr>
                <w:szCs w:val="24"/>
              </w:rPr>
              <w:t xml:space="preserve"> to higher </w:t>
            </w:r>
            <w:proofErr w:type="spellStart"/>
            <w:r>
              <w:rPr>
                <w:szCs w:val="24"/>
              </w:rPr>
              <w:t>iReady</w:t>
            </w:r>
            <w:proofErr w:type="spellEnd"/>
            <w:r>
              <w:rPr>
                <w:szCs w:val="24"/>
              </w:rPr>
              <w:t xml:space="preserve"> and PARCC reading scores, aiding the school to hit the target goal.</w:t>
            </w: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7F2F1B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Strategies/Indicators</w:t>
            </w:r>
            <w:r w:rsidR="007F2F1B"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 for carrying out my SMART goal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B14860" w:rsidRPr="00392A44" w:rsidRDefault="00B14860" w:rsidP="00B14860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t>Develop a biography-</w:t>
            </w:r>
            <w:r w:rsidRPr="00392A44">
              <w:rPr>
                <w:szCs w:val="24"/>
              </w:rPr>
              <w:t xml:space="preserve">focused research unit with </w:t>
            </w:r>
            <w:r>
              <w:rPr>
                <w:szCs w:val="24"/>
              </w:rPr>
              <w:t>4</w:t>
            </w:r>
            <w:r w:rsidRPr="00B14860">
              <w:rPr>
                <w:szCs w:val="24"/>
                <w:vertAlign w:val="superscript"/>
              </w:rPr>
              <w:t>th</w:t>
            </w:r>
            <w:r>
              <w:rPr>
                <w:szCs w:val="24"/>
              </w:rPr>
              <w:t xml:space="preserve"> Grade </w:t>
            </w:r>
            <w:r w:rsidRPr="00392A44">
              <w:rPr>
                <w:szCs w:val="24"/>
              </w:rPr>
              <w:t>classroom teacher input</w:t>
            </w:r>
          </w:p>
          <w:p w:rsidR="00B14860" w:rsidRPr="00392A44" w:rsidRDefault="00B14860" w:rsidP="00B14860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392A44">
              <w:rPr>
                <w:szCs w:val="24"/>
              </w:rPr>
              <w:t>Share unit materials on Google Docs for classroom teacher input and collaboration</w:t>
            </w:r>
          </w:p>
          <w:p w:rsidR="00B14860" w:rsidRPr="00392A44" w:rsidRDefault="00B14860" w:rsidP="00B14860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392A44">
              <w:rPr>
                <w:szCs w:val="24"/>
              </w:rPr>
              <w:t>Meet with each team</w:t>
            </w:r>
            <w:r>
              <w:rPr>
                <w:szCs w:val="24"/>
              </w:rPr>
              <w:t xml:space="preserve"> member</w:t>
            </w:r>
            <w:r w:rsidRPr="00392A44">
              <w:rPr>
                <w:szCs w:val="24"/>
              </w:rPr>
              <w:t xml:space="preserve"> at least four times (2 pre-project, 1 during project, and 1 post) to demonstrate facilitator cohesion to students</w:t>
            </w:r>
          </w:p>
          <w:p w:rsidR="00B14860" w:rsidRPr="00392A44" w:rsidRDefault="00B14860" w:rsidP="00B14860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392A44">
              <w:rPr>
                <w:szCs w:val="24"/>
              </w:rPr>
              <w:t xml:space="preserve">Co-Facilitate at least </w:t>
            </w:r>
            <w:r>
              <w:rPr>
                <w:szCs w:val="24"/>
              </w:rPr>
              <w:t>1</w:t>
            </w:r>
            <w:r w:rsidR="001A4A82">
              <w:rPr>
                <w:szCs w:val="24"/>
              </w:rPr>
              <w:t>5</w:t>
            </w:r>
            <w:r w:rsidRPr="00392A44">
              <w:rPr>
                <w:szCs w:val="24"/>
              </w:rPr>
              <w:t xml:space="preserve"> class sessions for project research</w:t>
            </w:r>
          </w:p>
          <w:p w:rsidR="00B14860" w:rsidRDefault="00B14860" w:rsidP="00B14860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t>Acquire grade-appropriate materials (</w:t>
            </w:r>
            <w:proofErr w:type="spellStart"/>
            <w:r>
              <w:rPr>
                <w:szCs w:val="24"/>
              </w:rPr>
              <w:t>chromebooks</w:t>
            </w:r>
            <w:proofErr w:type="spellEnd"/>
            <w:r>
              <w:rPr>
                <w:szCs w:val="24"/>
              </w:rPr>
              <w:t xml:space="preserve">, traditional books, and E-books) </w:t>
            </w:r>
          </w:p>
          <w:p w:rsidR="00B14860" w:rsidRPr="00B14860" w:rsidRDefault="00B14860" w:rsidP="00B14860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 w:rsidRPr="00B14860">
              <w:rPr>
                <w:szCs w:val="24"/>
              </w:rPr>
              <w:t>Instruct and oversee parent volunteer</w:t>
            </w:r>
            <w:r>
              <w:rPr>
                <w:szCs w:val="24"/>
              </w:rPr>
              <w:t>(s)</w:t>
            </w:r>
            <w:r w:rsidRPr="00B14860">
              <w:rPr>
                <w:szCs w:val="24"/>
              </w:rPr>
              <w:t xml:space="preserve"> to </w:t>
            </w:r>
            <w:r>
              <w:rPr>
                <w:szCs w:val="24"/>
              </w:rPr>
              <w:t>i</w:t>
            </w:r>
            <w:r w:rsidRPr="00B14860">
              <w:rPr>
                <w:szCs w:val="24"/>
              </w:rPr>
              <w:t xml:space="preserve">ntegrate web 2.0 tools, including </w:t>
            </w:r>
            <w:r w:rsidR="005868CE">
              <w:rPr>
                <w:szCs w:val="24"/>
              </w:rPr>
              <w:t xml:space="preserve">iMovie, </w:t>
            </w:r>
            <w:proofErr w:type="spellStart"/>
            <w:r w:rsidR="005868CE">
              <w:rPr>
                <w:szCs w:val="24"/>
              </w:rPr>
              <w:t>WeVideo</w:t>
            </w:r>
            <w:proofErr w:type="spellEnd"/>
            <w:r w:rsidR="005868CE">
              <w:rPr>
                <w:szCs w:val="24"/>
              </w:rPr>
              <w:t xml:space="preserve">, </w:t>
            </w:r>
            <w:r w:rsidRPr="00B14860">
              <w:rPr>
                <w:szCs w:val="24"/>
              </w:rPr>
              <w:t xml:space="preserve">and </w:t>
            </w:r>
            <w:r>
              <w:rPr>
                <w:szCs w:val="24"/>
              </w:rPr>
              <w:t>Google Sites</w:t>
            </w:r>
            <w:r w:rsidRPr="00B14860">
              <w:rPr>
                <w:szCs w:val="24"/>
              </w:rPr>
              <w:t xml:space="preserve"> into students finished products.</w:t>
            </w:r>
          </w:p>
          <w:p w:rsidR="007F2F1B" w:rsidRPr="00A444C2" w:rsidRDefault="007F2F1B" w:rsidP="007F2F1B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3565F7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My </w:t>
            </w:r>
            <w:r w:rsidR="00CA1D28" w:rsidRPr="00A444C2">
              <w:rPr>
                <w:rFonts w:asciiTheme="minorHAnsi" w:hAnsiTheme="minorHAnsi"/>
                <w:b/>
                <w:sz w:val="22"/>
                <w:szCs w:val="24"/>
              </w:rPr>
              <w:t>Partners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645923" w:rsidRDefault="006E485A" w:rsidP="00B14860">
            <w:pPr>
              <w:rPr>
                <w:szCs w:val="24"/>
              </w:rPr>
            </w:pPr>
            <w:r w:rsidRPr="00297EF8">
              <w:rPr>
                <w:szCs w:val="24"/>
              </w:rPr>
              <w:t>Classroom teachers, Principal, Students, Volunteer Parents</w:t>
            </w:r>
          </w:p>
          <w:p w:rsidR="001A4A82" w:rsidRPr="00A444C2" w:rsidRDefault="001A4A82" w:rsidP="00B14860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</w:p>
        </w:tc>
      </w:tr>
      <w:tr w:rsidR="00CA1D28" w:rsidRPr="00A444C2" w:rsidTr="00541675">
        <w:trPr>
          <w:trHeight w:val="143"/>
        </w:trPr>
        <w:tc>
          <w:tcPr>
            <w:tcW w:w="616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A444C2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A1D28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MEASUR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ABLE EVIDENCE of Leadership, </w:t>
            </w: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>instruction</w:t>
            </w:r>
            <w:r w:rsidR="00541675">
              <w:rPr>
                <w:rFonts w:asciiTheme="minorHAnsi" w:hAnsiTheme="minorHAnsi"/>
                <w:b/>
                <w:sz w:val="22"/>
                <w:szCs w:val="24"/>
              </w:rPr>
              <w:t xml:space="preserve"> and/or collaboration</w:t>
            </w:r>
          </w:p>
          <w:p w:rsidR="00CA1D28" w:rsidRPr="00A444C2" w:rsidRDefault="00CA1D28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9851" w:type="dxa"/>
          </w:tcPr>
          <w:p w:rsidR="00407641" w:rsidRDefault="00407641" w:rsidP="0040764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Collaboration </w:t>
            </w:r>
            <w:r w:rsidR="001A4A82">
              <w:rPr>
                <w:szCs w:val="24"/>
              </w:rPr>
              <w:t xml:space="preserve">meetings (mentioned above) </w:t>
            </w:r>
            <w:r w:rsidRPr="00A94279">
              <w:rPr>
                <w:szCs w:val="24"/>
              </w:rPr>
              <w:t xml:space="preserve">with </w:t>
            </w:r>
            <w:r>
              <w:rPr>
                <w:szCs w:val="24"/>
              </w:rPr>
              <w:t>three</w:t>
            </w:r>
            <w:r w:rsidRPr="00A94279">
              <w:rPr>
                <w:szCs w:val="24"/>
              </w:rPr>
              <w:t xml:space="preserve"> classroom teachers</w:t>
            </w:r>
          </w:p>
          <w:p w:rsidR="001A4A82" w:rsidRPr="00A94279" w:rsidRDefault="001A4A82" w:rsidP="0040764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t>Lesson plans of 5 class sessions held in the library</w:t>
            </w:r>
          </w:p>
          <w:p w:rsidR="00407641" w:rsidRPr="00A94279" w:rsidRDefault="00407641" w:rsidP="0040764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Increased use of library collection (Increased circulation) by 1% of </w:t>
            </w:r>
            <w:r>
              <w:rPr>
                <w:szCs w:val="24"/>
              </w:rPr>
              <w:t>non-fiction with a focus on the</w:t>
            </w:r>
            <w:r w:rsidRPr="00A94279">
              <w:rPr>
                <w:szCs w:val="24"/>
              </w:rPr>
              <w:t xml:space="preserve"> </w:t>
            </w:r>
            <w:r>
              <w:rPr>
                <w:szCs w:val="24"/>
              </w:rPr>
              <w:t>9</w:t>
            </w:r>
            <w:r w:rsidRPr="00A94279">
              <w:rPr>
                <w:szCs w:val="24"/>
              </w:rPr>
              <w:t>00s.</w:t>
            </w:r>
          </w:p>
          <w:p w:rsidR="007F2F1B" w:rsidRPr="001A4A82" w:rsidRDefault="00407641" w:rsidP="001A4A82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Increased parental </w:t>
            </w:r>
            <w:r>
              <w:rPr>
                <w:szCs w:val="24"/>
              </w:rPr>
              <w:t xml:space="preserve">and student </w:t>
            </w:r>
            <w:r w:rsidRPr="00A94279">
              <w:rPr>
                <w:szCs w:val="24"/>
              </w:rPr>
              <w:t>use of the library website</w:t>
            </w:r>
          </w:p>
        </w:tc>
      </w:tr>
      <w:tr w:rsidR="001753DA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1753DA" w:rsidRPr="00A444C2" w:rsidRDefault="001753DA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1753DA" w:rsidRPr="00A444C2" w:rsidRDefault="001753DA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 w:rsidRPr="00A444C2">
              <w:rPr>
                <w:rFonts w:asciiTheme="minorHAnsi" w:hAnsiTheme="minorHAnsi"/>
                <w:b/>
                <w:sz w:val="22"/>
                <w:szCs w:val="24"/>
              </w:rPr>
              <w:t xml:space="preserve">MEASURABLE EVIDENCE of Student Growth </w:t>
            </w:r>
          </w:p>
        </w:tc>
        <w:tc>
          <w:tcPr>
            <w:tcW w:w="9851" w:type="dxa"/>
          </w:tcPr>
          <w:p w:rsidR="00407641" w:rsidRPr="00A94279" w:rsidRDefault="00407641" w:rsidP="0040764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End of project student-created </w:t>
            </w:r>
            <w:r>
              <w:rPr>
                <w:szCs w:val="24"/>
              </w:rPr>
              <w:t>presentations with</w:t>
            </w:r>
            <w:r w:rsidR="00BC769D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written and </w:t>
            </w:r>
            <w:r w:rsidRPr="00A94279">
              <w:rPr>
                <w:szCs w:val="24"/>
              </w:rPr>
              <w:t>spoken text</w:t>
            </w:r>
          </w:p>
          <w:p w:rsidR="00407641" w:rsidRDefault="00407641" w:rsidP="00C50825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Student project assessment (notecards and research </w:t>
            </w:r>
            <w:r>
              <w:rPr>
                <w:szCs w:val="24"/>
              </w:rPr>
              <w:t>presentation</w:t>
            </w:r>
            <w:r w:rsidRPr="00A94279">
              <w:rPr>
                <w:szCs w:val="24"/>
              </w:rPr>
              <w:t xml:space="preserve"> “scripts”)</w:t>
            </w:r>
          </w:p>
          <w:p w:rsidR="001753DA" w:rsidRDefault="00407641" w:rsidP="00C50825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407641">
              <w:rPr>
                <w:szCs w:val="24"/>
              </w:rPr>
              <w:t>Post project feedback from classroom teachers</w:t>
            </w:r>
          </w:p>
          <w:p w:rsidR="00407641" w:rsidRPr="00407641" w:rsidRDefault="00407641" w:rsidP="00F20A0C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t xml:space="preserve">Ultimately, higher </w:t>
            </w:r>
            <w:proofErr w:type="spellStart"/>
            <w:r w:rsidR="00F20A0C">
              <w:rPr>
                <w:szCs w:val="24"/>
              </w:rPr>
              <w:t>iReady</w:t>
            </w:r>
            <w:proofErr w:type="spellEnd"/>
            <w:r w:rsidR="00F20A0C">
              <w:rPr>
                <w:szCs w:val="24"/>
              </w:rPr>
              <w:t xml:space="preserve"> and </w:t>
            </w:r>
            <w:r>
              <w:rPr>
                <w:szCs w:val="24"/>
              </w:rPr>
              <w:t xml:space="preserve">PARCC </w:t>
            </w:r>
            <w:r w:rsidR="00F20A0C">
              <w:rPr>
                <w:szCs w:val="24"/>
              </w:rPr>
              <w:t>reading</w:t>
            </w:r>
            <w:r>
              <w:rPr>
                <w:szCs w:val="24"/>
              </w:rPr>
              <w:t xml:space="preserve"> scores, aiding the school to hit </w:t>
            </w:r>
            <w:r w:rsidR="00BC769D">
              <w:rPr>
                <w:szCs w:val="24"/>
              </w:rPr>
              <w:t>the</w:t>
            </w:r>
            <w:r>
              <w:rPr>
                <w:szCs w:val="24"/>
              </w:rPr>
              <w:t xml:space="preserve"> target goal</w:t>
            </w:r>
          </w:p>
        </w:tc>
      </w:tr>
      <w:tr w:rsidR="00CB18CD" w:rsidRPr="00A444C2" w:rsidTr="00541675">
        <w:trPr>
          <w:trHeight w:val="1070"/>
        </w:trPr>
        <w:tc>
          <w:tcPr>
            <w:tcW w:w="616" w:type="dxa"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B18CD" w:rsidRPr="00A444C2" w:rsidRDefault="00CB18CD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22"/>
                <w:szCs w:val="24"/>
              </w:rPr>
            </w:pPr>
          </w:p>
        </w:tc>
        <w:tc>
          <w:tcPr>
            <w:tcW w:w="3640" w:type="dxa"/>
          </w:tcPr>
          <w:p w:rsidR="00CB18CD" w:rsidRPr="00A444C2" w:rsidRDefault="00CB18CD" w:rsidP="00CA1D28">
            <w:pPr>
              <w:rPr>
                <w:rFonts w:asciiTheme="minorHAnsi" w:hAnsiTheme="minorHAnsi"/>
                <w:b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851" w:type="dxa"/>
          </w:tcPr>
          <w:p w:rsidR="00CB18CD" w:rsidRPr="00A444C2" w:rsidRDefault="0071648A" w:rsidP="00C50825">
            <w:pP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did this process go for you this year?</w:t>
            </w:r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 xml:space="preserve">  Did you make changes to your strategies/goals/measurable evidence?  What successes did you have?  What ‘</w:t>
            </w:r>
            <w:proofErr w:type="spellStart"/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aha’s</w:t>
            </w:r>
            <w:proofErr w:type="spellEnd"/>
            <w:r w:rsidR="00CB18CD"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’ did you have?  Challenges?  Please reflect how things went for you this year.</w:t>
            </w:r>
          </w:p>
        </w:tc>
      </w:tr>
    </w:tbl>
    <w:p w:rsidR="00BC252B" w:rsidRDefault="00541675" w:rsidP="00BC252B">
      <w:pPr>
        <w:rPr>
          <w:rFonts w:asciiTheme="minorHAnsi" w:hAnsiTheme="minorHAnsi"/>
          <w:b/>
          <w:sz w:val="22"/>
          <w:szCs w:val="24"/>
        </w:rPr>
      </w:pPr>
      <w:r w:rsidRPr="00541675">
        <w:rPr>
          <w:rFonts w:asciiTheme="minorHAnsi" w:hAnsiTheme="minorHAnsi"/>
          <w:b/>
          <w:sz w:val="22"/>
          <w:szCs w:val="24"/>
        </w:rPr>
        <w:t>*If your school goals are not easily available, how are you planning on finding out from your administrator what they are?</w:t>
      </w:r>
    </w:p>
    <w:p w:rsidR="006145BA" w:rsidRDefault="006145BA" w:rsidP="00BC252B">
      <w:pPr>
        <w:rPr>
          <w:rFonts w:asciiTheme="minorHAnsi" w:hAnsiTheme="minorHAnsi"/>
          <w:b/>
          <w:sz w:val="22"/>
          <w:szCs w:val="24"/>
        </w:rPr>
      </w:pPr>
    </w:p>
    <w:p w:rsidR="00BC252B" w:rsidRPr="00A444C2" w:rsidRDefault="00BC252B" w:rsidP="00BC252B">
      <w:pPr>
        <w:rPr>
          <w:rFonts w:asciiTheme="minorHAnsi" w:hAnsiTheme="minorHAnsi"/>
          <w:b/>
          <w:bCs/>
          <w:sz w:val="22"/>
        </w:rPr>
      </w:pPr>
    </w:p>
    <w:tbl>
      <w:tblPr>
        <w:tblW w:w="13837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3"/>
        <w:gridCol w:w="3679"/>
        <w:gridCol w:w="9535"/>
      </w:tblGrid>
      <w:tr w:rsidR="00CD285E" w:rsidTr="00257CB7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GOAL 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2</w:t>
            </w:r>
          </w:p>
          <w:p w:rsidR="00CD285E" w:rsidRDefault="00CD285E" w:rsidP="00257CB7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28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School Unified Improvement Plan Goal (UIP) Goal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22395C" w:rsidP="00C202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80% of Douglass students will meet or exceed the end-of-year target on the </w:t>
            </w:r>
            <w:proofErr w:type="spellStart"/>
            <w:r>
              <w:rPr>
                <w:rFonts w:ascii="Arial" w:hAnsi="Arial" w:cs="Arial"/>
              </w:rPr>
              <w:t>iReady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F20A0C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</w:rPr>
              <w:t xml:space="preserve"> assessment by May of 2015.</w:t>
            </w:r>
          </w:p>
          <w:p w:rsidR="001A4A82" w:rsidRPr="00E94850" w:rsidRDefault="001A4A82" w:rsidP="00C202DF">
            <w:pPr>
              <w:rPr>
                <w:rFonts w:ascii="Times New Roman" w:hAnsi="Times New Roman" w:cs="Times New Roman"/>
              </w:rPr>
            </w:pP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2DBE5"/>
          </w:tcPr>
          <w:p w:rsidR="00CD285E" w:rsidRDefault="00CD285E" w:rsidP="00257CB7">
            <w:pPr>
              <w:ind w:left="113" w:right="113"/>
              <w:jc w:val="center"/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HESLP Target area (which 1 or 2 areas would you like to improve upon and WHY?)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2DF" w:rsidRDefault="00C202DF" w:rsidP="00C202DF">
            <w:pPr>
              <w:pStyle w:val="Defaul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Leadership:  School Leader</w:t>
            </w:r>
          </w:p>
          <w:p w:rsidR="00C202DF" w:rsidRPr="006D37C9" w:rsidRDefault="00C202DF" w:rsidP="00C202DF">
            <w:pPr>
              <w:pStyle w:val="Default"/>
              <w:rPr>
                <w:u w:val="single"/>
              </w:rPr>
            </w:pPr>
            <w:r>
              <w:t xml:space="preserve">I am targeting this area of growth because the standards, evaluation process and technology have shifted and continue to shift.  </w:t>
            </w:r>
            <w:r w:rsidR="00962C92">
              <w:t xml:space="preserve">Because of this continual shift, my principal and I have extended this goal from last year into this year. </w:t>
            </w:r>
          </w:p>
          <w:p w:rsidR="00CD285E" w:rsidRDefault="00CD285E" w:rsidP="00257CB7"/>
          <w:p w:rsidR="001A4A82" w:rsidRDefault="001A4A82" w:rsidP="00257CB7"/>
          <w:p w:rsidR="001A4A82" w:rsidRDefault="001A4A82" w:rsidP="00257CB7"/>
          <w:p w:rsidR="001A4A82" w:rsidRDefault="001A4A82" w:rsidP="00257CB7"/>
          <w:p w:rsidR="001A4A82" w:rsidRDefault="001A4A82" w:rsidP="00257CB7"/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4E4239" w:rsidRDefault="00CD285E" w:rsidP="00AD5EA8">
            <w:pPr>
              <w:rPr>
                <w:b/>
              </w:rPr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My SMART goal which is worded to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show alignment between UIP and HESLP</w:t>
            </w:r>
            <w:r w:rsidR="00AD5EA8">
              <w:rPr>
                <w:rFonts w:ascii="Calibri" w:eastAsia="Calibri" w:hAnsi="Calibri" w:cs="Calibri"/>
                <w:b/>
                <w:i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i/>
                <w:sz w:val="22"/>
              </w:rPr>
              <w:t>Target area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088" w:rsidRPr="001A4A82" w:rsidRDefault="00E94850" w:rsidP="00C94CA0">
            <w:pPr>
              <w:rPr>
                <w:i/>
                <w:szCs w:val="24"/>
              </w:rPr>
            </w:pPr>
            <w:r w:rsidRPr="001A4A82">
              <w:rPr>
                <w:b/>
                <w:i/>
                <w:szCs w:val="24"/>
              </w:rPr>
              <w:t xml:space="preserve">To address Teacher Standard III. D. Technology: </w:t>
            </w:r>
            <w:r w:rsidR="001A4A82" w:rsidRPr="001A4A82">
              <w:rPr>
                <w:b/>
                <w:i/>
                <w:szCs w:val="24"/>
              </w:rPr>
              <w:t>“</w:t>
            </w:r>
            <w:r w:rsidRPr="001A4A82">
              <w:rPr>
                <w:b/>
                <w:i/>
                <w:szCs w:val="24"/>
              </w:rPr>
              <w:t>Teachers thoughtfully integrate and utilize appropriate available technology in their instruction to maximize student learning,</w:t>
            </w:r>
            <w:r w:rsidR="001A4A82" w:rsidRPr="001A4A82">
              <w:rPr>
                <w:b/>
                <w:i/>
                <w:szCs w:val="24"/>
              </w:rPr>
              <w:t>”</w:t>
            </w:r>
            <w:r w:rsidRPr="001A4A82">
              <w:rPr>
                <w:b/>
                <w:i/>
                <w:szCs w:val="24"/>
              </w:rPr>
              <w:t xml:space="preserve"> I will continue to design and facilitate a professional development plan to improve classroom teachers’ use and comfort of technology.</w:t>
            </w:r>
            <w:r w:rsidRPr="001A4A82">
              <w:rPr>
                <w:i/>
                <w:szCs w:val="24"/>
              </w:rPr>
              <w:t xml:space="preserve">  </w:t>
            </w:r>
          </w:p>
          <w:p w:rsidR="00CD285E" w:rsidRPr="00E94850" w:rsidRDefault="00E94850" w:rsidP="00C94CA0">
            <w:r w:rsidRPr="00E94850">
              <w:rPr>
                <w:szCs w:val="24"/>
              </w:rPr>
              <w:t>This aligns with</w:t>
            </w:r>
            <w:r>
              <w:rPr>
                <w:szCs w:val="24"/>
              </w:rPr>
              <w:t xml:space="preserve"> our school UIP goal</w:t>
            </w:r>
            <w:r w:rsidRPr="00E94850">
              <w:rPr>
                <w:szCs w:val="24"/>
              </w:rPr>
              <w:t xml:space="preserve"> by empowering teachers to use technology to maximize student l</w:t>
            </w:r>
            <w:r w:rsidR="00C94CA0">
              <w:rPr>
                <w:szCs w:val="24"/>
              </w:rPr>
              <w:t xml:space="preserve">earning, and lead to higher </w:t>
            </w:r>
            <w:proofErr w:type="spellStart"/>
            <w:r w:rsidR="00C94CA0">
              <w:rPr>
                <w:szCs w:val="24"/>
              </w:rPr>
              <w:t>iReady</w:t>
            </w:r>
            <w:proofErr w:type="spellEnd"/>
            <w:r w:rsidR="00C94CA0">
              <w:rPr>
                <w:szCs w:val="24"/>
              </w:rPr>
              <w:t xml:space="preserve"> and PARCC reading scores, aiding the school to hit the target goal.</w:t>
            </w: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Strategies/Indicators for carrying out my SMART goal</w:t>
            </w:r>
          </w:p>
          <w:p w:rsidR="00CD285E" w:rsidRDefault="00CD285E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850" w:rsidRDefault="00E94850" w:rsidP="00E94850">
            <w:pPr>
              <w:numPr>
                <w:ilvl w:val="0"/>
                <w:numId w:val="14"/>
              </w:numPr>
            </w:pPr>
            <w:r>
              <w:t xml:space="preserve">I will develop and facilitate a technology learning session within each faculty meeting.  Each session will emphasize how the technology can serve students. </w:t>
            </w:r>
          </w:p>
          <w:p w:rsidR="00E94850" w:rsidRDefault="00E94850" w:rsidP="00E94850">
            <w:pPr>
              <w:numPr>
                <w:ilvl w:val="0"/>
                <w:numId w:val="14"/>
              </w:numPr>
            </w:pPr>
            <w:r>
              <w:t>I will attend at two professional development conferences during the year to sharpen my technology skills.</w:t>
            </w:r>
          </w:p>
          <w:p w:rsidR="00E94850" w:rsidRPr="000B7C9F" w:rsidRDefault="00E94850" w:rsidP="00E94850">
            <w:pPr>
              <w:numPr>
                <w:ilvl w:val="0"/>
                <w:numId w:val="14"/>
              </w:numPr>
            </w:pPr>
            <w:r>
              <w:t>I</w:t>
            </w:r>
            <w:r w:rsidRPr="000B7C9F">
              <w:t xml:space="preserve"> </w:t>
            </w:r>
            <w:r>
              <w:t>will serve as an example by utilizing Edmodo and a Skype as tools in my facilitation.</w:t>
            </w:r>
          </w:p>
          <w:p w:rsidR="00E94850" w:rsidRDefault="00E94850" w:rsidP="00E94850">
            <w:pPr>
              <w:numPr>
                <w:ilvl w:val="0"/>
                <w:numId w:val="14"/>
              </w:numPr>
            </w:pPr>
            <w:r w:rsidRPr="000B7C9F">
              <w:t xml:space="preserve">I </w:t>
            </w:r>
            <w:r>
              <w:t xml:space="preserve">will serve on Douglass </w:t>
            </w:r>
            <w:r w:rsidRPr="000B7C9F">
              <w:t xml:space="preserve">Technology committee, </w:t>
            </w:r>
            <w:r>
              <w:t>BVSD Tech Contact and attend district-wide T</w:t>
            </w:r>
            <w:r w:rsidRPr="000B7C9F">
              <w:t xml:space="preserve">ech Contact meetings, as well as optional district </w:t>
            </w:r>
            <w:r>
              <w:t>Librarian monthly meetings to keep informed and pass on communications.</w:t>
            </w:r>
          </w:p>
          <w:p w:rsidR="00E94850" w:rsidRDefault="00E94850" w:rsidP="00E94850">
            <w:pPr>
              <w:numPr>
                <w:ilvl w:val="0"/>
                <w:numId w:val="14"/>
              </w:numPr>
            </w:pPr>
            <w:r>
              <w:t>I will continue to serve as a Google Ninja and encourage teachers to explore the many benefits of using Google.</w:t>
            </w:r>
          </w:p>
          <w:p w:rsidR="00CD285E" w:rsidRDefault="00CD285E" w:rsidP="00962C92">
            <w:pPr>
              <w:spacing w:line="240" w:lineRule="auto"/>
              <w:ind w:left="720"/>
            </w:pPr>
          </w:p>
        </w:tc>
      </w:tr>
      <w:tr w:rsidR="00CD285E" w:rsidTr="00257CB7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85E" w:rsidRDefault="00CD285E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Default="00CD285E" w:rsidP="00257CB7">
            <w:r>
              <w:rPr>
                <w:rFonts w:ascii="Calibri" w:eastAsia="Calibri" w:hAnsi="Calibri" w:cs="Calibri"/>
                <w:b/>
                <w:sz w:val="22"/>
              </w:rPr>
              <w:t>My Partners</w:t>
            </w:r>
          </w:p>
          <w:p w:rsidR="00CD285E" w:rsidRPr="004E4239" w:rsidRDefault="00CD285E" w:rsidP="00257CB7">
            <w:pPr>
              <w:rPr>
                <w:b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85E" w:rsidRPr="00E94850" w:rsidRDefault="00E94850" w:rsidP="00257CB7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297EF8">
              <w:rPr>
                <w:szCs w:val="24"/>
              </w:rPr>
              <w:t xml:space="preserve">Classroom teachers, Principal, Students, </w:t>
            </w:r>
            <w:r>
              <w:rPr>
                <w:szCs w:val="24"/>
              </w:rPr>
              <w:t>and members of our district Educational Technology team.</w:t>
            </w:r>
          </w:p>
        </w:tc>
      </w:tr>
      <w:tr w:rsidR="00E94850" w:rsidTr="00257CB7">
        <w:trPr>
          <w:cantSplit/>
          <w:trHeight w:val="1134"/>
        </w:trPr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4850" w:rsidRDefault="00E94850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850" w:rsidRDefault="00E94850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Collaboration, Leadership, and/or instruction</w:t>
            </w:r>
          </w:p>
          <w:p w:rsidR="00E94850" w:rsidRDefault="00E94850" w:rsidP="00257CB7"/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850" w:rsidRPr="001A4A82" w:rsidRDefault="00E94850" w:rsidP="001A4A8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Cs w:val="24"/>
              </w:rPr>
            </w:pPr>
            <w:r w:rsidRPr="001A4A82">
              <w:rPr>
                <w:rFonts w:ascii="Arial" w:hAnsi="Arial" w:cs="Arial"/>
                <w:szCs w:val="24"/>
              </w:rPr>
              <w:t>I will plan and facilitate faculty meeting lessons throughout the school year.</w:t>
            </w:r>
          </w:p>
          <w:p w:rsidR="00E94850" w:rsidRPr="001A4A82" w:rsidRDefault="00E94850" w:rsidP="001A4A8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Cs w:val="24"/>
              </w:rPr>
            </w:pPr>
            <w:r w:rsidRPr="001A4A82">
              <w:rPr>
                <w:rFonts w:ascii="Arial" w:hAnsi="Arial" w:cs="Arial"/>
                <w:szCs w:val="24"/>
              </w:rPr>
              <w:t>To increase my knowledge</w:t>
            </w:r>
            <w:r w:rsidR="001A4A82">
              <w:rPr>
                <w:rFonts w:ascii="Arial" w:hAnsi="Arial" w:cs="Arial"/>
                <w:szCs w:val="24"/>
              </w:rPr>
              <w:t>,</w:t>
            </w:r>
            <w:r w:rsidRPr="001A4A82">
              <w:rPr>
                <w:rFonts w:ascii="Arial" w:hAnsi="Arial" w:cs="Arial"/>
                <w:szCs w:val="24"/>
              </w:rPr>
              <w:t xml:space="preserve"> I will attend at least </w:t>
            </w:r>
            <w:r w:rsidR="006C7529" w:rsidRPr="001A4A82">
              <w:rPr>
                <w:rFonts w:ascii="Arial" w:hAnsi="Arial" w:cs="Arial"/>
                <w:szCs w:val="24"/>
              </w:rPr>
              <w:t>one out of district conference</w:t>
            </w:r>
            <w:r w:rsidRPr="001A4A82">
              <w:rPr>
                <w:rFonts w:ascii="Arial" w:hAnsi="Arial" w:cs="Arial"/>
                <w:szCs w:val="24"/>
              </w:rPr>
              <w:t>.</w:t>
            </w:r>
          </w:p>
          <w:p w:rsidR="001A4A82" w:rsidRDefault="006C7529" w:rsidP="001A4A8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Cs w:val="24"/>
              </w:rPr>
            </w:pPr>
            <w:r w:rsidRPr="001A4A82">
              <w:rPr>
                <w:rFonts w:ascii="Arial" w:eastAsia="Times New Roman" w:hAnsi="Arial" w:cs="Arial"/>
                <w:color w:val="000000"/>
                <w:szCs w:val="24"/>
              </w:rPr>
              <w:t>I will add staff-only page to the library website which will include additional/supportive information from our “Tech Time” faculty trainings</w:t>
            </w:r>
            <w:r w:rsidRPr="001A4A82">
              <w:rPr>
                <w:rFonts w:ascii="Arial" w:hAnsi="Arial" w:cs="Arial"/>
                <w:szCs w:val="24"/>
              </w:rPr>
              <w:t xml:space="preserve"> </w:t>
            </w:r>
            <w:r w:rsidR="00E94850" w:rsidRPr="001A4A82">
              <w:rPr>
                <w:rFonts w:ascii="Arial" w:hAnsi="Arial" w:cs="Arial"/>
                <w:szCs w:val="24"/>
              </w:rPr>
              <w:t>assist teachers with technology challenges.</w:t>
            </w:r>
            <w:r w:rsidRPr="001A4A82">
              <w:rPr>
                <w:rFonts w:ascii="Arial" w:hAnsi="Arial" w:cs="Arial"/>
                <w:szCs w:val="24"/>
              </w:rPr>
              <w:t xml:space="preserve"> </w:t>
            </w:r>
          </w:p>
          <w:p w:rsidR="006C7529" w:rsidRPr="001A4A82" w:rsidRDefault="006C7529" w:rsidP="001A4A8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Cs w:val="24"/>
              </w:rPr>
            </w:pPr>
            <w:r w:rsidRPr="001A4A82">
              <w:rPr>
                <w:rFonts w:ascii="Arial" w:hAnsi="Arial" w:cs="Arial"/>
                <w:szCs w:val="24"/>
              </w:rPr>
              <w:t xml:space="preserve">Teachers will rate their technology skills higher on </w:t>
            </w:r>
            <w:proofErr w:type="spellStart"/>
            <w:proofErr w:type="gramStart"/>
            <w:r w:rsidRPr="001A4A82">
              <w:rPr>
                <w:rFonts w:ascii="Arial" w:hAnsi="Arial" w:cs="Arial"/>
                <w:szCs w:val="24"/>
              </w:rPr>
              <w:t>a</w:t>
            </w:r>
            <w:proofErr w:type="spellEnd"/>
            <w:proofErr w:type="gramEnd"/>
            <w:r w:rsidRPr="001A4A82">
              <w:rPr>
                <w:rFonts w:ascii="Arial" w:hAnsi="Arial" w:cs="Arial"/>
                <w:szCs w:val="24"/>
              </w:rPr>
              <w:t xml:space="preserve"> end-of the year survey.</w:t>
            </w:r>
          </w:p>
          <w:p w:rsidR="006C7529" w:rsidRPr="001A4A82" w:rsidRDefault="006C7529" w:rsidP="001A4A82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1A4A82">
              <w:rPr>
                <w:rFonts w:ascii="Arial" w:hAnsi="Arial" w:cs="Arial"/>
                <w:szCs w:val="24"/>
              </w:rPr>
              <w:t>Teachers will be more independent and able to solve more technology challenges on their own.</w:t>
            </w:r>
          </w:p>
          <w:p w:rsidR="00E94850" w:rsidRPr="00B85E66" w:rsidRDefault="00E94850" w:rsidP="009F2FFF">
            <w:pPr>
              <w:rPr>
                <w:szCs w:val="24"/>
              </w:rPr>
            </w:pPr>
          </w:p>
        </w:tc>
      </w:tr>
      <w:tr w:rsidR="00E94850" w:rsidTr="00CD285E">
        <w:tc>
          <w:tcPr>
            <w:tcW w:w="62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4850" w:rsidRDefault="00E94850" w:rsidP="00257CB7"/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850" w:rsidRDefault="00E94850" w:rsidP="00257CB7">
            <w:r>
              <w:rPr>
                <w:rFonts w:ascii="Calibri" w:eastAsia="Calibri" w:hAnsi="Calibri" w:cs="Calibri"/>
                <w:b/>
                <w:sz w:val="22"/>
              </w:rPr>
              <w:t>MEASURABLE EVIDENCE of Student Growth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850" w:rsidRPr="00B85E66" w:rsidRDefault="00E94850" w:rsidP="009F2FFF">
            <w:pPr>
              <w:rPr>
                <w:szCs w:val="24"/>
              </w:rPr>
            </w:pPr>
            <w:r w:rsidRPr="00B85E66">
              <w:rPr>
                <w:szCs w:val="24"/>
              </w:rPr>
              <w:t>Students and parents will see an increase of different technologies effectively used in the classrooms.</w:t>
            </w:r>
          </w:p>
          <w:p w:rsidR="00E94850" w:rsidRPr="006E42D8" w:rsidRDefault="00E94850" w:rsidP="009F2FFF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  <w:r w:rsidRPr="00B85E66">
              <w:rPr>
                <w:szCs w:val="24"/>
              </w:rPr>
              <w:t>Students will effectively use technology and ultimately increase writing scores.</w:t>
            </w:r>
          </w:p>
        </w:tc>
      </w:tr>
      <w:tr w:rsidR="00E94850" w:rsidRPr="00CD285E" w:rsidTr="00257CB7">
        <w:tc>
          <w:tcPr>
            <w:tcW w:w="6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850" w:rsidRPr="00CD285E" w:rsidRDefault="00E94850" w:rsidP="00257CB7">
            <w:pPr>
              <w:rPr>
                <w:i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850" w:rsidRPr="00CD285E" w:rsidRDefault="00E94850" w:rsidP="00257CB7">
            <w:pPr>
              <w:rPr>
                <w:rFonts w:ascii="Calibri" w:eastAsia="Calibri" w:hAnsi="Calibri" w:cs="Calibri"/>
                <w:b/>
                <w:i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4"/>
              </w:rPr>
              <w:t>REFLECTION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850" w:rsidRPr="00CD285E" w:rsidRDefault="00EB2EA1" w:rsidP="00257CB7">
            <w:pPr>
              <w:rPr>
                <w:i/>
              </w:rPr>
            </w:pPr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How did this process go for you this year?  Did you make changes to your strategies/goals/measurable evidence?  What successes did you have?  What ‘</w:t>
            </w:r>
            <w:proofErr w:type="spellStart"/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aha’s</w:t>
            </w:r>
            <w:proofErr w:type="spellEnd"/>
            <w:r>
              <w:rPr>
                <w:rFonts w:asciiTheme="minorHAnsi" w:hAnsiTheme="minorHAnsi"/>
                <w:b/>
                <w:color w:val="4F81BD" w:themeColor="accent1"/>
                <w:sz w:val="22"/>
                <w:szCs w:val="24"/>
              </w:rPr>
              <w:t>’ did you have?  Challenges?  Please reflect how things went for you this year.</w:t>
            </w:r>
            <w:bookmarkStart w:id="0" w:name="_GoBack"/>
            <w:bookmarkEnd w:id="0"/>
          </w:p>
        </w:tc>
      </w:tr>
    </w:tbl>
    <w:p w:rsidR="00BC252B" w:rsidRDefault="00BC252B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p w:rsidR="00AD5EA8" w:rsidRDefault="00AD5EA8" w:rsidP="00063275">
      <w:pPr>
        <w:rPr>
          <w:rFonts w:asciiTheme="minorHAnsi" w:hAnsiTheme="minorHAnsi"/>
          <w:b/>
          <w:color w:val="4F81BD" w:themeColor="accent1"/>
          <w:sz w:val="22"/>
          <w:szCs w:val="24"/>
        </w:rPr>
      </w:pPr>
    </w:p>
    <w:sectPr w:rsidR="00AD5EA8" w:rsidSect="00672F79">
      <w:footerReference w:type="default" r:id="rId9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379" w:rsidRDefault="001F1379" w:rsidP="00672F79">
      <w:pPr>
        <w:spacing w:line="240" w:lineRule="auto"/>
      </w:pPr>
      <w:r>
        <w:separator/>
      </w:r>
    </w:p>
  </w:endnote>
  <w:endnote w:type="continuationSeparator" w:id="0">
    <w:p w:rsidR="001F1379" w:rsidRDefault="001F1379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5E" w:rsidRDefault="00CD285E" w:rsidP="00CD285E">
    <w:pPr>
      <w:tabs>
        <w:tab w:val="center" w:pos="4680"/>
        <w:tab w:val="right" w:pos="9360"/>
      </w:tabs>
      <w:spacing w:line="240" w:lineRule="auto"/>
    </w:pPr>
    <w:r w:rsidRPr="00181C9D">
      <w:rPr>
        <w:b/>
        <w:sz w:val="28"/>
      </w:rPr>
      <w:t>SMART Goals</w:t>
    </w:r>
    <w:r>
      <w:t>:</w:t>
    </w:r>
  </w:p>
  <w:p w:rsidR="00CD285E" w:rsidRPr="00181C9D" w:rsidRDefault="00CD285E" w:rsidP="00CD285E">
    <w:pPr>
      <w:tabs>
        <w:tab w:val="center" w:pos="4680"/>
        <w:tab w:val="right" w:pos="9360"/>
      </w:tabs>
      <w:spacing w:line="240" w:lineRule="auto"/>
      <w:rPr>
        <w:b/>
      </w:rPr>
    </w:pP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70C0"/>
      </w:rPr>
      <w:t>Specific</w:t>
    </w:r>
    <w:r>
      <w:rPr>
        <w:b/>
      </w:rPr>
      <w:tab/>
      <w:t xml:space="preserve">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C00000"/>
      </w:rPr>
      <w:t>Measurable</w:t>
    </w:r>
    <w:r w:rsidRPr="00181C9D">
      <w:rPr>
        <w:b/>
      </w:rPr>
      <w:t xml:space="preserve">  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FFC000"/>
      </w:rPr>
      <w:t>Achievable</w:t>
    </w:r>
    <w:r w:rsidRPr="00181C9D">
      <w:rPr>
        <w:b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50"/>
      </w:rPr>
      <w:t>Results-Focused</w:t>
    </w:r>
    <w:r>
      <w:rPr>
        <w:b/>
        <w:color w:val="92D050"/>
      </w:rPr>
      <w:t xml:space="preserve"> </w:t>
    </w:r>
    <w:r w:rsidRPr="00181C9D">
      <w:rPr>
        <w:rFonts w:eastAsia="Wingdings" w:cs="Wingdings"/>
        <w:b/>
      </w:rPr>
      <w:t></w:t>
    </w:r>
    <w:r w:rsidRPr="00181C9D">
      <w:rPr>
        <w:b/>
      </w:rPr>
      <w:t xml:space="preserve"> </w:t>
    </w:r>
    <w:r w:rsidRPr="00D16B02">
      <w:rPr>
        <w:b/>
        <w:color w:val="00B0F0"/>
      </w:rPr>
      <w:t>Time Bound</w:t>
    </w:r>
  </w:p>
  <w:p w:rsidR="00672F79" w:rsidRPr="00CD285E" w:rsidRDefault="00672F79" w:rsidP="00CD28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379" w:rsidRDefault="001F1379" w:rsidP="00672F79">
      <w:pPr>
        <w:spacing w:line="240" w:lineRule="auto"/>
      </w:pPr>
      <w:r>
        <w:separator/>
      </w:r>
    </w:p>
  </w:footnote>
  <w:footnote w:type="continuationSeparator" w:id="0">
    <w:p w:rsidR="001F1379" w:rsidRDefault="001F1379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5704E2A"/>
    <w:multiLevelType w:val="hybridMultilevel"/>
    <w:tmpl w:val="DD769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E352F"/>
    <w:multiLevelType w:val="hybridMultilevel"/>
    <w:tmpl w:val="614E64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10C17"/>
    <w:multiLevelType w:val="hybridMultilevel"/>
    <w:tmpl w:val="DF7AE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142655"/>
    <w:multiLevelType w:val="hybridMultilevel"/>
    <w:tmpl w:val="8B7A7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91357F"/>
    <w:multiLevelType w:val="hybridMultilevel"/>
    <w:tmpl w:val="1BAA9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FA08BE"/>
    <w:multiLevelType w:val="hybridMultilevel"/>
    <w:tmpl w:val="09A8C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13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4"/>
  </w:num>
  <w:num w:numId="11">
    <w:abstractNumId w:val="9"/>
  </w:num>
  <w:num w:numId="12">
    <w:abstractNumId w:val="12"/>
  </w:num>
  <w:num w:numId="13">
    <w:abstractNumId w:val="10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5238"/>
    <w:rsid w:val="0004336D"/>
    <w:rsid w:val="0004624B"/>
    <w:rsid w:val="00051B92"/>
    <w:rsid w:val="00063275"/>
    <w:rsid w:val="000933AD"/>
    <w:rsid w:val="00096B68"/>
    <w:rsid w:val="00104F2F"/>
    <w:rsid w:val="001512AC"/>
    <w:rsid w:val="00152782"/>
    <w:rsid w:val="001722E8"/>
    <w:rsid w:val="001753DA"/>
    <w:rsid w:val="001779AC"/>
    <w:rsid w:val="00183C32"/>
    <w:rsid w:val="001A4A82"/>
    <w:rsid w:val="001E1744"/>
    <w:rsid w:val="001F1379"/>
    <w:rsid w:val="00221918"/>
    <w:rsid w:val="0022395C"/>
    <w:rsid w:val="00275F26"/>
    <w:rsid w:val="002D2AB6"/>
    <w:rsid w:val="002F2EE8"/>
    <w:rsid w:val="00302159"/>
    <w:rsid w:val="003565F7"/>
    <w:rsid w:val="003B1241"/>
    <w:rsid w:val="00407641"/>
    <w:rsid w:val="00484685"/>
    <w:rsid w:val="004D277B"/>
    <w:rsid w:val="004F34E4"/>
    <w:rsid w:val="005110F7"/>
    <w:rsid w:val="00513FBC"/>
    <w:rsid w:val="00541675"/>
    <w:rsid w:val="005460BF"/>
    <w:rsid w:val="00553739"/>
    <w:rsid w:val="00562F70"/>
    <w:rsid w:val="005868CE"/>
    <w:rsid w:val="005A6978"/>
    <w:rsid w:val="005B5151"/>
    <w:rsid w:val="005B7345"/>
    <w:rsid w:val="005D7FF3"/>
    <w:rsid w:val="005E3ADE"/>
    <w:rsid w:val="0060352C"/>
    <w:rsid w:val="006145BA"/>
    <w:rsid w:val="00645923"/>
    <w:rsid w:val="0067138E"/>
    <w:rsid w:val="00672F79"/>
    <w:rsid w:val="006A2287"/>
    <w:rsid w:val="006C0BA6"/>
    <w:rsid w:val="006C7529"/>
    <w:rsid w:val="006E42D8"/>
    <w:rsid w:val="006E485A"/>
    <w:rsid w:val="0071122E"/>
    <w:rsid w:val="007138B1"/>
    <w:rsid w:val="0071648A"/>
    <w:rsid w:val="00755CE5"/>
    <w:rsid w:val="00777D2B"/>
    <w:rsid w:val="00792088"/>
    <w:rsid w:val="007929A4"/>
    <w:rsid w:val="007C5BA7"/>
    <w:rsid w:val="007F2F1B"/>
    <w:rsid w:val="008161C6"/>
    <w:rsid w:val="0083614C"/>
    <w:rsid w:val="00836E39"/>
    <w:rsid w:val="00842DC2"/>
    <w:rsid w:val="00852A3B"/>
    <w:rsid w:val="0089037C"/>
    <w:rsid w:val="008C2C1A"/>
    <w:rsid w:val="008D1602"/>
    <w:rsid w:val="008D6C23"/>
    <w:rsid w:val="008E7206"/>
    <w:rsid w:val="00901FF4"/>
    <w:rsid w:val="009332E8"/>
    <w:rsid w:val="009465E4"/>
    <w:rsid w:val="00952B3B"/>
    <w:rsid w:val="00955305"/>
    <w:rsid w:val="00962C92"/>
    <w:rsid w:val="00991B71"/>
    <w:rsid w:val="009A04D9"/>
    <w:rsid w:val="009D4820"/>
    <w:rsid w:val="009E20EF"/>
    <w:rsid w:val="00A346ED"/>
    <w:rsid w:val="00A444C2"/>
    <w:rsid w:val="00A44FBB"/>
    <w:rsid w:val="00A85556"/>
    <w:rsid w:val="00A94BD6"/>
    <w:rsid w:val="00AA6B56"/>
    <w:rsid w:val="00AC44E7"/>
    <w:rsid w:val="00AD5EA8"/>
    <w:rsid w:val="00B10F4D"/>
    <w:rsid w:val="00B1240E"/>
    <w:rsid w:val="00B14860"/>
    <w:rsid w:val="00B51345"/>
    <w:rsid w:val="00B908EF"/>
    <w:rsid w:val="00BC252B"/>
    <w:rsid w:val="00BC769D"/>
    <w:rsid w:val="00BE07EC"/>
    <w:rsid w:val="00BE79DA"/>
    <w:rsid w:val="00BF11F7"/>
    <w:rsid w:val="00C202DF"/>
    <w:rsid w:val="00C50825"/>
    <w:rsid w:val="00C77B87"/>
    <w:rsid w:val="00C94CA0"/>
    <w:rsid w:val="00CA1D28"/>
    <w:rsid w:val="00CA1DA5"/>
    <w:rsid w:val="00CB18CD"/>
    <w:rsid w:val="00CD285E"/>
    <w:rsid w:val="00CF4EA6"/>
    <w:rsid w:val="00D13F40"/>
    <w:rsid w:val="00D35CC6"/>
    <w:rsid w:val="00DB115C"/>
    <w:rsid w:val="00DF5863"/>
    <w:rsid w:val="00E00775"/>
    <w:rsid w:val="00E0544E"/>
    <w:rsid w:val="00E121EA"/>
    <w:rsid w:val="00E36028"/>
    <w:rsid w:val="00E94850"/>
    <w:rsid w:val="00EB2EA1"/>
    <w:rsid w:val="00EF1DBF"/>
    <w:rsid w:val="00F2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paragraph" w:customStyle="1" w:styleId="Default">
    <w:name w:val="Default"/>
    <w:rsid w:val="00CA1DA5"/>
    <w:pPr>
      <w:autoSpaceDE w:val="0"/>
      <w:autoSpaceDN w:val="0"/>
      <w:adjustRightInd w:val="0"/>
      <w:spacing w:line="240" w:lineRule="auto"/>
    </w:pPr>
    <w:rPr>
      <w:rFonts w:cs="Verdana"/>
      <w:color w:val="000000"/>
      <w:szCs w:val="24"/>
    </w:rPr>
  </w:style>
  <w:style w:type="character" w:styleId="Emphasis">
    <w:name w:val="Emphasis"/>
    <w:basedOn w:val="DefaultParagraphFont"/>
    <w:uiPriority w:val="20"/>
    <w:qFormat/>
    <w:rsid w:val="00CA1DA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paragraph" w:customStyle="1" w:styleId="Default">
    <w:name w:val="Default"/>
    <w:rsid w:val="00CA1DA5"/>
    <w:pPr>
      <w:autoSpaceDE w:val="0"/>
      <w:autoSpaceDN w:val="0"/>
      <w:adjustRightInd w:val="0"/>
      <w:spacing w:line="240" w:lineRule="auto"/>
    </w:pPr>
    <w:rPr>
      <w:rFonts w:cs="Verdana"/>
      <w:color w:val="000000"/>
      <w:szCs w:val="24"/>
    </w:rPr>
  </w:style>
  <w:style w:type="character" w:styleId="Emphasis">
    <w:name w:val="Emphasis"/>
    <w:basedOn w:val="DefaultParagraphFont"/>
    <w:uiPriority w:val="20"/>
    <w:qFormat/>
    <w:rsid w:val="00CA1D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4AE71-51E0-425D-9990-F49EFEE17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Kelli Chynoweth</cp:lastModifiedBy>
  <cp:revision>12</cp:revision>
  <cp:lastPrinted>2014-09-08T18:33:00Z</cp:lastPrinted>
  <dcterms:created xsi:type="dcterms:W3CDTF">2014-12-02T16:24:00Z</dcterms:created>
  <dcterms:modified xsi:type="dcterms:W3CDTF">2014-12-02T19:37:00Z</dcterms:modified>
</cp:coreProperties>
</file>